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210" w:rsidRPr="009B7210" w:rsidRDefault="009B7210" w:rsidP="009B7210">
      <w:pPr>
        <w:ind w:firstLine="0"/>
        <w:jc w:val="right"/>
        <w:rPr>
          <w:sz w:val="22"/>
          <w:szCs w:val="22"/>
        </w:rPr>
      </w:pPr>
    </w:p>
    <w:p w:rsidR="009B7210" w:rsidRPr="009B7210" w:rsidRDefault="009B7210" w:rsidP="009B72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7210">
        <w:rPr>
          <w:b/>
          <w:sz w:val="22"/>
          <w:szCs w:val="22"/>
        </w:rPr>
        <w:t>ФЕДЕРАЛЬНОЕ ГОСУДАРСТВЕННОЕ БЮДЖЕТНОЕ</w:t>
      </w:r>
    </w:p>
    <w:p w:rsidR="009B7210" w:rsidRPr="009B7210" w:rsidRDefault="009B7210" w:rsidP="009B72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7210">
        <w:rPr>
          <w:b/>
          <w:iCs/>
          <w:sz w:val="22"/>
          <w:szCs w:val="22"/>
        </w:rPr>
        <w:t>ОБРАЗОВАТЕЛЬНОЕ УЧРЕЖДЕНИЕ</w:t>
      </w:r>
      <w:r w:rsidRPr="009B7210">
        <w:rPr>
          <w:b/>
          <w:sz w:val="22"/>
          <w:szCs w:val="22"/>
        </w:rPr>
        <w:t xml:space="preserve"> ВЫСШЕГО ОБРАЗОВАНИЯ</w:t>
      </w:r>
    </w:p>
    <w:p w:rsidR="009B7210" w:rsidRPr="009B7210" w:rsidRDefault="009B7210" w:rsidP="009B72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7210">
        <w:rPr>
          <w:b/>
          <w:sz w:val="22"/>
          <w:szCs w:val="22"/>
        </w:rPr>
        <w:t>«БАШКИРСКИЙ ГОСУДАРСТВЕННЫЙ МЕДИЦИНСКИЙ УНИВЕРСИТЕТ»</w:t>
      </w:r>
    </w:p>
    <w:p w:rsidR="009B7210" w:rsidRPr="009B7210" w:rsidRDefault="009B7210" w:rsidP="009B72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7210">
        <w:rPr>
          <w:b/>
          <w:sz w:val="22"/>
          <w:szCs w:val="22"/>
        </w:rPr>
        <w:t>МИНИСТЕРСТВА ЗДРАВООХРАНЕНИЯ РОССИЙСКОЙ ФЕДЕРАЦИИ</w:t>
      </w:r>
    </w:p>
    <w:p w:rsidR="009B7210" w:rsidRPr="009B7210" w:rsidRDefault="009B7210" w:rsidP="009B72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B7210">
        <w:rPr>
          <w:b/>
          <w:sz w:val="22"/>
          <w:szCs w:val="22"/>
        </w:rPr>
        <w:t>(ФГБОУ ВО БГМУ МИНЗДРАВА РОССИИ)</w:t>
      </w:r>
    </w:p>
    <w:p w:rsidR="009B7210" w:rsidRPr="009B7210" w:rsidRDefault="009B7210" w:rsidP="009B721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15FC8" w:rsidRDefault="00215FC8" w:rsidP="00215FC8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9B7210" w:rsidRPr="009B7210" w:rsidRDefault="009B7210" w:rsidP="00215FC8">
      <w:pPr>
        <w:ind w:firstLine="0"/>
        <w:jc w:val="center"/>
        <w:rPr>
          <w:sz w:val="22"/>
          <w:szCs w:val="22"/>
        </w:rPr>
      </w:pPr>
    </w:p>
    <w:p w:rsidR="009B7210" w:rsidRPr="009B7210" w:rsidRDefault="009B7210" w:rsidP="009B7210">
      <w:pPr>
        <w:ind w:firstLine="0"/>
        <w:jc w:val="right"/>
      </w:pPr>
    </w:p>
    <w:p w:rsidR="009B7210" w:rsidRPr="009B7210" w:rsidRDefault="009B7210" w:rsidP="009B7210">
      <w:pPr>
        <w:spacing w:line="360" w:lineRule="auto"/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b/>
          <w:sz w:val="22"/>
          <w:szCs w:val="22"/>
        </w:rPr>
        <w:t>МЕТОДИЧЕСКИЕ   УКАЗАНИЯ</w:t>
      </w:r>
    </w:p>
    <w:p w:rsidR="009B7210" w:rsidRPr="009B7210" w:rsidRDefault="009B7210" w:rsidP="009B7210">
      <w:pPr>
        <w:spacing w:line="360" w:lineRule="auto"/>
        <w:ind w:firstLine="0"/>
        <w:jc w:val="center"/>
      </w:pPr>
      <w:r w:rsidRPr="009B7210">
        <w:rPr>
          <w:rStyle w:val="a3"/>
          <w:rFonts w:cs="Times New Roman"/>
          <w:b/>
          <w:i w:val="0"/>
          <w:sz w:val="22"/>
          <w:szCs w:val="22"/>
        </w:rPr>
        <w:t>К СЕМИНАРСКИМ ЗАНЯТИЯМ  ДЛЯ   ОРДИНАТОРОВ</w:t>
      </w:r>
    </w:p>
    <w:p w:rsidR="009B7210" w:rsidRPr="009B7210" w:rsidRDefault="009B7210" w:rsidP="009B7210">
      <w:pPr>
        <w:ind w:firstLine="0"/>
        <w:jc w:val="center"/>
      </w:pP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 xml:space="preserve">Раздел 6. Генетические и иммунологические основы ревматологических заболеваний 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 xml:space="preserve">Тема 2. Иммунологические основы внутренней патологии 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Индекс дисциплины: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9B7210">
        <w:rPr>
          <w:rStyle w:val="a3"/>
          <w:rFonts w:cs="Times New Roman"/>
          <w:b/>
          <w:i w:val="0"/>
          <w:sz w:val="22"/>
          <w:szCs w:val="22"/>
        </w:rPr>
        <w:t>Б1.Б.1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Наименование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: ординатура по специальности 31.08.46 «Ревматология» 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9B7210">
        <w:rPr>
          <w:sz w:val="22"/>
          <w:szCs w:val="22"/>
        </w:rPr>
        <w:t>ординаторы специальности «Ревматология»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2 часа.</w:t>
      </w:r>
    </w:p>
    <w:p w:rsidR="009B7210" w:rsidRPr="009B7210" w:rsidRDefault="009B7210" w:rsidP="009B7210">
      <w:pPr>
        <w:ind w:firstLine="0"/>
        <w:rPr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</w:t>
      </w:r>
      <w:r w:rsidRPr="009B7210">
        <w:rPr>
          <w:sz w:val="22"/>
          <w:szCs w:val="22"/>
        </w:rPr>
        <w:t xml:space="preserve"> РКБ им. Г.Г.Куватова г.Уфа.</w:t>
      </w:r>
    </w:p>
    <w:p w:rsidR="009B7210" w:rsidRPr="009B7210" w:rsidRDefault="009B7210" w:rsidP="009B7210">
      <w:pPr>
        <w:ind w:firstLine="0"/>
      </w:pPr>
      <w:r w:rsidRPr="009B7210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таблицы, мультимедийные материалы, схемы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 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</w:pPr>
      <w:r w:rsidRPr="009B7210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ознакомить курсантов с теоретическими основами иммунологии. Уметь проводить обследование больных с анализом наследственной предрасположенности к различным заболеваниям внутренних органов. 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Задачи: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Осветить актуальность проблемы. Рассмотреть этиологию и патогенез отдельных заболеваний с позиции наследственной предрасположенности. Рассмотреть актуальность проблемы на примере  </w:t>
      </w:r>
    </w:p>
    <w:p w:rsidR="009B7210" w:rsidRPr="009B7210" w:rsidRDefault="009B7210" w:rsidP="009B7210">
      <w:pPr>
        <w:ind w:firstLine="0"/>
      </w:pPr>
      <w:r w:rsidRPr="009B7210">
        <w:rPr>
          <w:rStyle w:val="a3"/>
          <w:rFonts w:cs="Times New Roman"/>
          <w:i w:val="0"/>
          <w:sz w:val="22"/>
          <w:szCs w:val="22"/>
        </w:rPr>
        <w:t>Обучить навыкам оформления и ведения медицинской документации.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</w:pPr>
      <w:r w:rsidRPr="009B7210">
        <w:rPr>
          <w:rStyle w:val="a3"/>
          <w:rFonts w:cs="Times New Roman"/>
          <w:b/>
          <w:i w:val="0"/>
          <w:sz w:val="22"/>
          <w:szCs w:val="22"/>
        </w:rPr>
        <w:t xml:space="preserve">Формируемые компетенции </w:t>
      </w:r>
      <w:r w:rsidRPr="009B7210">
        <w:rPr>
          <w:rStyle w:val="a3"/>
          <w:rFonts w:cs="Times New Roman"/>
          <w:i w:val="0"/>
          <w:sz w:val="22"/>
          <w:szCs w:val="22"/>
        </w:rPr>
        <w:t>– ПК-1, ПК-2, ПК-5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  <w:r w:rsidRPr="009B7210">
        <w:rPr>
          <w:b/>
          <w:sz w:val="22"/>
          <w:szCs w:val="22"/>
        </w:rPr>
        <w:t>План семинара:</w:t>
      </w: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</w:p>
    <w:p w:rsidR="009B7210" w:rsidRPr="009B7210" w:rsidRDefault="009B7210" w:rsidP="009B7210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9B7210">
        <w:rPr>
          <w:sz w:val="22"/>
          <w:szCs w:val="22"/>
        </w:rPr>
        <w:t>Вводный тестовый контроль.</w:t>
      </w:r>
    </w:p>
    <w:p w:rsidR="009B7210" w:rsidRPr="009B7210" w:rsidRDefault="009B7210" w:rsidP="009B7210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9B7210">
        <w:rPr>
          <w:sz w:val="22"/>
          <w:szCs w:val="22"/>
        </w:rPr>
        <w:t xml:space="preserve">Беседа по теме занятия. </w:t>
      </w:r>
    </w:p>
    <w:p w:rsidR="009B7210" w:rsidRPr="009B7210" w:rsidRDefault="009B7210" w:rsidP="009B7210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9B7210">
        <w:rPr>
          <w:sz w:val="22"/>
          <w:szCs w:val="22"/>
        </w:rPr>
        <w:t xml:space="preserve">Практическая работа. </w:t>
      </w:r>
    </w:p>
    <w:p w:rsidR="009B7210" w:rsidRPr="009B7210" w:rsidRDefault="009B7210" w:rsidP="009B7210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9B7210">
        <w:rPr>
          <w:sz w:val="22"/>
          <w:szCs w:val="22"/>
        </w:rPr>
        <w:t>Ситуационные задачи для разбора на занятии.</w:t>
      </w:r>
    </w:p>
    <w:p w:rsidR="009B7210" w:rsidRPr="009B7210" w:rsidRDefault="009B7210" w:rsidP="009B7210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9B7210">
        <w:rPr>
          <w:sz w:val="22"/>
          <w:szCs w:val="22"/>
        </w:rPr>
        <w:t>Итоговый тестовый контроль.</w:t>
      </w: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</w:p>
    <w:p w:rsidR="009B7210" w:rsidRPr="009B7210" w:rsidRDefault="009B7210" w:rsidP="009B7210">
      <w:pPr>
        <w:ind w:firstLine="0"/>
        <w:rPr>
          <w:sz w:val="22"/>
          <w:szCs w:val="22"/>
        </w:rPr>
      </w:pPr>
      <w:r w:rsidRPr="009B7210">
        <w:rPr>
          <w:b/>
          <w:sz w:val="22"/>
          <w:szCs w:val="22"/>
        </w:rPr>
        <w:t>Содержание семинара:</w:t>
      </w:r>
    </w:p>
    <w:p w:rsidR="009B7210" w:rsidRPr="009B7210" w:rsidRDefault="009B7210" w:rsidP="009B7210">
      <w:pPr>
        <w:ind w:firstLine="0"/>
        <w:rPr>
          <w:sz w:val="22"/>
          <w:szCs w:val="22"/>
        </w:rPr>
      </w:pPr>
    </w:p>
    <w:p w:rsidR="009B7210" w:rsidRPr="009B7210" w:rsidRDefault="009B7210" w:rsidP="009B7210">
      <w:pPr>
        <w:numPr>
          <w:ilvl w:val="0"/>
          <w:numId w:val="4"/>
        </w:numPr>
        <w:suppressAutoHyphens w:val="0"/>
        <w:autoSpaceDE w:val="0"/>
        <w:ind w:left="0" w:firstLine="0"/>
        <w:textAlignment w:val="auto"/>
        <w:rPr>
          <w:b/>
          <w:sz w:val="22"/>
          <w:szCs w:val="22"/>
        </w:rPr>
      </w:pPr>
      <w:r w:rsidRPr="009B7210">
        <w:rPr>
          <w:b/>
          <w:sz w:val="22"/>
          <w:szCs w:val="22"/>
        </w:rPr>
        <w:t>Вводный тестовый контроль.</w:t>
      </w: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</w:p>
    <w:p w:rsidR="009B7210" w:rsidRPr="009B7210" w:rsidRDefault="009B7210" w:rsidP="009B7210">
      <w:pPr>
        <w:numPr>
          <w:ilvl w:val="0"/>
          <w:numId w:val="4"/>
        </w:numPr>
        <w:suppressAutoHyphens w:val="0"/>
        <w:autoSpaceDE w:val="0"/>
        <w:ind w:left="0" w:firstLine="0"/>
        <w:textAlignment w:val="auto"/>
        <w:rPr>
          <w:rStyle w:val="a3"/>
          <w:rFonts w:cs="Times New Roman"/>
          <w:i w:val="0"/>
          <w:sz w:val="22"/>
          <w:szCs w:val="22"/>
        </w:rPr>
      </w:pPr>
      <w:r w:rsidRPr="009B7210">
        <w:rPr>
          <w:b/>
          <w:sz w:val="22"/>
          <w:szCs w:val="22"/>
        </w:rPr>
        <w:t>Беседа по теме семинара.</w:t>
      </w:r>
      <w:r w:rsidRPr="009B7210">
        <w:rPr>
          <w:sz w:val="22"/>
          <w:szCs w:val="22"/>
        </w:rPr>
        <w:t xml:space="preserve"> Перечень вопросов для собеседования: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1.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Определение иммунной патологии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2.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Наследственные факторы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3.         Внешние факторы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4.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 xml:space="preserve">Наследственные заболевания 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lastRenderedPageBreak/>
        <w:t>5.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Клиническая картина: особенности напряжения иммунитета среди заболеваний в ревматологии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5.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Диагностика иммунной системы</w:t>
      </w:r>
    </w:p>
    <w:p w:rsidR="009B7210" w:rsidRPr="009B7210" w:rsidRDefault="009B7210" w:rsidP="009B7210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9B7210">
        <w:rPr>
          <w:rStyle w:val="a3"/>
          <w:rFonts w:cs="Times New Roman"/>
          <w:i w:val="0"/>
          <w:sz w:val="22"/>
          <w:szCs w:val="22"/>
        </w:rPr>
        <w:t>6.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Лабораторная и инструментальная диагностика</w:t>
      </w:r>
    </w:p>
    <w:p w:rsidR="009B7210" w:rsidRPr="009B7210" w:rsidRDefault="009B7210" w:rsidP="009B7210">
      <w:pPr>
        <w:ind w:firstLine="0"/>
      </w:pPr>
      <w:r w:rsidRPr="009B7210">
        <w:rPr>
          <w:rStyle w:val="a3"/>
          <w:rFonts w:cs="Times New Roman"/>
          <w:i w:val="0"/>
          <w:sz w:val="22"/>
          <w:szCs w:val="22"/>
        </w:rPr>
        <w:t>7.</w:t>
      </w:r>
      <w:r w:rsidRPr="009B7210">
        <w:rPr>
          <w:rStyle w:val="a3"/>
          <w:rFonts w:cs="Times New Roman"/>
          <w:i w:val="0"/>
          <w:sz w:val="22"/>
          <w:szCs w:val="22"/>
        </w:rPr>
        <w:tab/>
        <w:t>Принципы и методы лечения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  <w:rPr>
          <w:rFonts w:cs="Times New Roman"/>
          <w:b/>
          <w:sz w:val="22"/>
          <w:szCs w:val="22"/>
        </w:rPr>
      </w:pPr>
      <w:r w:rsidRPr="009B7210">
        <w:rPr>
          <w:rStyle w:val="a3"/>
          <w:rFonts w:cs="Times New Roman"/>
          <w:b/>
          <w:i w:val="0"/>
          <w:sz w:val="22"/>
          <w:szCs w:val="22"/>
        </w:rPr>
        <w:t>3. Практическая работа.</w:t>
      </w:r>
      <w:r w:rsidRPr="009B7210">
        <w:rPr>
          <w:rStyle w:val="a3"/>
          <w:rFonts w:cs="Times New Roman"/>
          <w:i w:val="0"/>
          <w:sz w:val="22"/>
          <w:szCs w:val="22"/>
        </w:rPr>
        <w:t xml:space="preserve"> </w:t>
      </w:r>
    </w:p>
    <w:p w:rsidR="009B7210" w:rsidRPr="009B7210" w:rsidRDefault="009B7210" w:rsidP="009B7210">
      <w:pPr>
        <w:ind w:firstLine="0"/>
        <w:rPr>
          <w:rFonts w:cs="Times New Roman"/>
          <w:b/>
          <w:sz w:val="22"/>
          <w:szCs w:val="22"/>
        </w:rPr>
      </w:pP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  <w:r w:rsidRPr="009B7210">
        <w:rPr>
          <w:b/>
          <w:sz w:val="22"/>
          <w:szCs w:val="22"/>
        </w:rPr>
        <w:t>4. Ситуационные задачи для разбора на занятии</w:t>
      </w: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</w:p>
    <w:p w:rsidR="009B7210" w:rsidRPr="009B7210" w:rsidRDefault="009B7210" w:rsidP="009B7210">
      <w:pPr>
        <w:ind w:firstLine="0"/>
      </w:pPr>
      <w:r w:rsidRPr="009B7210">
        <w:rPr>
          <w:b/>
          <w:sz w:val="22"/>
          <w:szCs w:val="22"/>
        </w:rPr>
        <w:t>5</w:t>
      </w:r>
      <w:r w:rsidRPr="009B7210">
        <w:rPr>
          <w:rFonts w:cs="Times New Roman"/>
          <w:b/>
          <w:sz w:val="22"/>
          <w:szCs w:val="22"/>
        </w:rPr>
        <w:t>. Итоговый тестовый контроль.</w:t>
      </w:r>
    </w:p>
    <w:p w:rsidR="009B7210" w:rsidRPr="009B7210" w:rsidRDefault="009B7210" w:rsidP="009B7210">
      <w:pPr>
        <w:ind w:firstLine="0"/>
      </w:pP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  <w:r w:rsidRPr="009B7210">
        <w:rPr>
          <w:b/>
          <w:sz w:val="22"/>
          <w:szCs w:val="22"/>
        </w:rPr>
        <w:t>Рекомендуемая литература</w:t>
      </w:r>
    </w:p>
    <w:p w:rsidR="009B7210" w:rsidRPr="009B7210" w:rsidRDefault="009B7210" w:rsidP="009B7210">
      <w:pPr>
        <w:ind w:firstLine="0"/>
        <w:rPr>
          <w:b/>
          <w:sz w:val="22"/>
          <w:szCs w:val="22"/>
        </w:rPr>
      </w:pPr>
    </w:p>
    <w:p w:rsidR="009B7210" w:rsidRPr="009B7210" w:rsidRDefault="009B7210" w:rsidP="009B7210">
      <w:pPr>
        <w:ind w:firstLine="0"/>
        <w:rPr>
          <w:b/>
          <w:bCs/>
          <w:sz w:val="22"/>
          <w:szCs w:val="22"/>
        </w:rPr>
      </w:pPr>
      <w:r w:rsidRPr="009B7210">
        <w:rPr>
          <w:b/>
          <w:bCs/>
          <w:sz w:val="22"/>
          <w:szCs w:val="22"/>
        </w:rPr>
        <w:t>Основная литература</w:t>
      </w:r>
    </w:p>
    <w:p w:rsidR="009B7210" w:rsidRPr="009B7210" w:rsidRDefault="009B7210" w:rsidP="009B7210">
      <w:pPr>
        <w:ind w:firstLine="0"/>
        <w:rPr>
          <w:b/>
          <w:bCs/>
          <w:sz w:val="22"/>
          <w:szCs w:val="22"/>
        </w:rPr>
      </w:pP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hanging="11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9B7210" w:rsidRPr="009B7210" w:rsidRDefault="009B7210" w:rsidP="009B7210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B7210" w:rsidRPr="009B7210" w:rsidRDefault="009B7210" w:rsidP="009B7210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9B7210">
        <w:rPr>
          <w:rFonts w:ascii="Times New Roman" w:hAnsi="Times New Roman"/>
          <w:b/>
          <w:i/>
          <w:iCs/>
        </w:rPr>
        <w:t>Электронные ресурсы</w:t>
      </w:r>
    </w:p>
    <w:p w:rsidR="009B7210" w:rsidRPr="009B7210" w:rsidRDefault="009B7210" w:rsidP="009B7210">
      <w:pPr>
        <w:pStyle w:val="a6"/>
        <w:numPr>
          <w:ilvl w:val="0"/>
          <w:numId w:val="3"/>
        </w:numPr>
        <w:spacing w:after="0" w:line="240" w:lineRule="auto"/>
        <w:ind w:left="0" w:hanging="11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B7210">
        <w:rPr>
          <w:rStyle w:val="a4"/>
          <w:rFonts w:ascii="Times New Roman" w:hAnsi="Times New Roman"/>
          <w:b w:val="0"/>
        </w:rPr>
        <w:t>Ревматология:</w:t>
      </w:r>
      <w:r w:rsidRPr="009B7210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9B7210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9B7210" w:rsidRPr="009B7210" w:rsidRDefault="009B7210" w:rsidP="009B7210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B7210">
        <w:rPr>
          <w:rStyle w:val="a4"/>
          <w:rFonts w:ascii="Times New Roman" w:hAnsi="Times New Roman"/>
          <w:b w:val="0"/>
        </w:rPr>
        <w:t>Ревматология:</w:t>
      </w:r>
      <w:r w:rsidRPr="009B7210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9B7210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9B7210" w:rsidRPr="009B7210" w:rsidRDefault="009B7210" w:rsidP="009B7210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9B7210">
        <w:rPr>
          <w:rStyle w:val="a4"/>
          <w:rFonts w:ascii="Times New Roman" w:hAnsi="Times New Roman"/>
          <w:b w:val="0"/>
        </w:rPr>
        <w:t>Ревматология:</w:t>
      </w:r>
      <w:r w:rsidRPr="009B7210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9B7210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9B7210" w:rsidRPr="009B7210" w:rsidRDefault="009B7210" w:rsidP="009B7210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9B7210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9B7210" w:rsidRPr="009B7210" w:rsidRDefault="009B7210" w:rsidP="009B7210">
      <w:pPr>
        <w:pStyle w:val="a6"/>
        <w:spacing w:after="0" w:line="240" w:lineRule="auto"/>
        <w:ind w:left="0"/>
        <w:rPr>
          <w:rFonts w:ascii="Times New Roman" w:hAnsi="Times New Roman"/>
        </w:rPr>
      </w:pPr>
    </w:p>
    <w:p w:rsidR="009B7210" w:rsidRPr="009B7210" w:rsidRDefault="009B7210" w:rsidP="009B7210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9B7210">
        <w:rPr>
          <w:rFonts w:ascii="Times New Roman" w:hAnsi="Times New Roman"/>
          <w:b/>
          <w:bCs/>
        </w:rPr>
        <w:t>Дополнительная литература</w:t>
      </w:r>
    </w:p>
    <w:p w:rsidR="009B7210" w:rsidRPr="009B7210" w:rsidRDefault="009B7210" w:rsidP="009B7210">
      <w:pPr>
        <w:pStyle w:val="a6"/>
        <w:numPr>
          <w:ilvl w:val="0"/>
          <w:numId w:val="1"/>
        </w:numPr>
        <w:autoSpaceDE w:val="0"/>
        <w:spacing w:after="0" w:line="240" w:lineRule="auto"/>
        <w:ind w:left="0" w:hanging="11"/>
        <w:rPr>
          <w:rFonts w:ascii="Times New Roman" w:hAnsi="Times New Roman"/>
        </w:rPr>
      </w:pPr>
      <w:r w:rsidRPr="009B7210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B7210" w:rsidRPr="009B7210" w:rsidRDefault="009B7210" w:rsidP="009B7210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>Авторская Академия: Товарищество научных изданий КМК, 2009. - 479 с.</w:t>
      </w:r>
    </w:p>
    <w:p w:rsidR="009B7210" w:rsidRPr="009B7210" w:rsidRDefault="009B7210" w:rsidP="009B7210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9B7210">
        <w:rPr>
          <w:rFonts w:ascii="Times New Roman" w:hAnsi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9B7210" w:rsidRPr="009B7210" w:rsidRDefault="009B7210" w:rsidP="009B7210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</w:pPr>
      <w:r w:rsidRPr="009B7210">
        <w:rPr>
          <w:rFonts w:ascii="Times New Roman" w:hAnsi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9B7210" w:rsidRPr="009B7210" w:rsidSect="009B721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E"/>
    <w:multiLevelType w:val="singleLevel"/>
    <w:tmpl w:val="0000000E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B721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5FC8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19B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210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3455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0B5F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10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9B7210"/>
    <w:rPr>
      <w:i/>
      <w:iCs/>
    </w:rPr>
  </w:style>
  <w:style w:type="character" w:styleId="a4">
    <w:name w:val="Strong"/>
    <w:qFormat/>
    <w:rsid w:val="009B7210"/>
    <w:rPr>
      <w:b/>
      <w:bCs/>
    </w:rPr>
  </w:style>
  <w:style w:type="character" w:styleId="a5">
    <w:name w:val="Hyperlink"/>
    <w:rsid w:val="009B7210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9B7210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7">
    <w:name w:val="Balloon Text"/>
    <w:basedOn w:val="a"/>
    <w:link w:val="a8"/>
    <w:uiPriority w:val="99"/>
    <w:semiHidden/>
    <w:unhideWhenUsed/>
    <w:rsid w:val="00B03455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B03455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1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</Words>
  <Characters>4622</Characters>
  <Application>Microsoft Office Word</Application>
  <DocSecurity>0</DocSecurity>
  <Lines>38</Lines>
  <Paragraphs>10</Paragraphs>
  <ScaleCrop>false</ScaleCrop>
  <Company>Microsoft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2017-12-30T14:31:00Z</dcterms:created>
  <dcterms:modified xsi:type="dcterms:W3CDTF">2018-11-02T19:48:00Z</dcterms:modified>
</cp:coreProperties>
</file>